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AAD60" w14:textId="77777777" w:rsidR="00CD5C50" w:rsidRPr="00976D56" w:rsidRDefault="00CD5C50" w:rsidP="001E1260">
      <w:pPr>
        <w:pStyle w:val="PolicyTitleBox"/>
      </w:pPr>
      <w:r>
        <w:t>Hermiston School District 8R</w:t>
      </w:r>
    </w:p>
    <w:p w14:paraId="426A1843" w14:textId="77777777" w:rsidR="00CC7D46" w:rsidRDefault="00CC7D46" w:rsidP="00CC7D46"/>
    <w:p w14:paraId="7B319AC0" w14:textId="77777777" w:rsidR="001E1260" w:rsidRPr="00C8452B" w:rsidRDefault="001E1260" w:rsidP="001E1260">
      <w:pPr>
        <w:pStyle w:val="PolicyCode"/>
      </w:pPr>
      <w:r w:rsidRPr="00C8452B">
        <w:t>Code:</w:t>
      </w:r>
      <w:r w:rsidRPr="00C8452B">
        <w:tab/>
      </w:r>
      <w:r w:rsidR="00271852" w:rsidRPr="00C8452B">
        <w:rPr>
          <w:b/>
        </w:rPr>
        <w:t>EBBB</w:t>
      </w:r>
    </w:p>
    <w:p w14:paraId="390AC4D7" w14:textId="77777777" w:rsidR="001E1260" w:rsidRPr="00C8452B" w:rsidRDefault="001E1260" w:rsidP="001E1260">
      <w:pPr>
        <w:pStyle w:val="PolicyCode"/>
      </w:pPr>
      <w:r w:rsidRPr="00C8452B">
        <w:t>Adopted:</w:t>
      </w:r>
      <w:r w:rsidRPr="00C8452B">
        <w:tab/>
      </w:r>
      <w:r w:rsidR="00271852" w:rsidRPr="00C8452B">
        <w:t>12/09/13</w:t>
      </w:r>
    </w:p>
    <w:p w14:paraId="236C2485" w14:textId="77777777" w:rsidR="001E1260" w:rsidRPr="00C8452B" w:rsidRDefault="001E1260" w:rsidP="001E1260">
      <w:pPr>
        <w:pStyle w:val="PolicyCode"/>
      </w:pPr>
      <w:r w:rsidRPr="00C8452B">
        <w:t>Revised/Readopted:</w:t>
      </w:r>
      <w:r w:rsidRPr="00C8452B">
        <w:tab/>
      </w:r>
      <w:r w:rsidR="00271852" w:rsidRPr="00C8452B">
        <w:t xml:space="preserve">7/10/17; </w:t>
      </w:r>
      <w:proofErr w:type="gramStart"/>
      <w:r w:rsidR="00271852" w:rsidRPr="00C8452B">
        <w:t>12/11/17</w:t>
      </w:r>
      <w:proofErr w:type="gramEnd"/>
    </w:p>
    <w:p w14:paraId="06C1C049" w14:textId="77777777" w:rsidR="001E1260" w:rsidRPr="00C8452B" w:rsidRDefault="001E1260" w:rsidP="001E1260">
      <w:pPr>
        <w:pStyle w:val="PolicyCode"/>
      </w:pPr>
      <w:r w:rsidRPr="00C8452B">
        <w:t>Orig. Code:</w:t>
      </w:r>
      <w:r w:rsidRPr="00C8452B">
        <w:tab/>
      </w:r>
      <w:r w:rsidR="00271852" w:rsidRPr="00C8452B">
        <w:t>EBBB</w:t>
      </w:r>
    </w:p>
    <w:p w14:paraId="51FA6C50" w14:textId="77777777" w:rsidR="001E1260" w:rsidRPr="00C8452B" w:rsidRDefault="001E1260" w:rsidP="00CC7D46"/>
    <w:p w14:paraId="0F1A10F5" w14:textId="2B5D9583" w:rsidR="00271852" w:rsidRPr="00C8452B" w:rsidRDefault="00271852" w:rsidP="00EF573E">
      <w:pPr>
        <w:pStyle w:val="PolicyTitle"/>
      </w:pPr>
      <w:r w:rsidRPr="00C8452B">
        <w:t>Injury</w:t>
      </w:r>
      <w:r w:rsidR="00F62AA7" w:rsidRPr="00C8452B">
        <w:t xml:space="preserve"> or </w:t>
      </w:r>
      <w:r w:rsidRPr="00C8452B">
        <w:t>Illness Reports**</w:t>
      </w:r>
    </w:p>
    <w:p w14:paraId="76093CF3" w14:textId="77777777" w:rsidR="00EF573E" w:rsidRPr="00C8452B" w:rsidRDefault="00EF573E" w:rsidP="00EF573E"/>
    <w:p w14:paraId="5B742E16" w14:textId="599C2386" w:rsidR="00271852" w:rsidRPr="00C8452B" w:rsidRDefault="00271852" w:rsidP="00F62AA7">
      <w:pPr>
        <w:suppressAutoHyphens w:val="0"/>
        <w:rPr>
          <w:szCs w:val="24"/>
        </w:rPr>
      </w:pPr>
      <w:r w:rsidRPr="00C8452B">
        <w:t>All injuries</w:t>
      </w:r>
      <w:r w:rsidR="00841433" w:rsidRPr="00C8452B">
        <w:t xml:space="preserve"> or </w:t>
      </w:r>
      <w:r w:rsidRPr="00C8452B">
        <w:t>illnesses</w:t>
      </w:r>
      <w:r w:rsidR="00841433" w:rsidRPr="00C8452B">
        <w:rPr>
          <w:rStyle w:val="FootnoteReference"/>
        </w:rPr>
        <w:footnoteReference w:id="1"/>
      </w:r>
      <w:r w:rsidR="00796F95" w:rsidRPr="00C8452B">
        <w:t>,</w:t>
      </w:r>
      <w:r w:rsidRPr="00C8452B">
        <w:t xml:space="preserve"> sustained by the employee while in the actual performance of the duty of the employee</w:t>
      </w:r>
      <w:r w:rsidR="00796F95" w:rsidRPr="00C8452B">
        <w:t>,</w:t>
      </w:r>
      <w:r w:rsidRPr="00C8452B">
        <w:t xml:space="preserve"> occurring on district premises, in district vehicles, at a district-sponsored activity or involving staff members who may be elsewhere on district business will be reported immediately to a supervisor. A written report will be submitted within 24 hours to the district’s safety officer. </w:t>
      </w:r>
      <w:r w:rsidR="00F62AA7" w:rsidRPr="00C8452B">
        <w:t>Staff members will report self-administered first-aid</w:t>
      </w:r>
      <w:r w:rsidR="00F62AA7" w:rsidRPr="00C8452B">
        <w:rPr>
          <w:rStyle w:val="FootnoteReference"/>
        </w:rPr>
        <w:footnoteReference w:id="2"/>
      </w:r>
      <w:r w:rsidR="00F62AA7" w:rsidRPr="00C8452B">
        <w:t xml:space="preserve"> treatment to an immediate supervisor.</w:t>
      </w:r>
      <w:r w:rsidR="00C8452B" w:rsidRPr="00C8452B">
        <w:t xml:space="preserve"> </w:t>
      </w:r>
      <w:proofErr w:type="gramStart"/>
      <w:r w:rsidRPr="00C8452B">
        <w:t>All</w:t>
      </w:r>
      <w:proofErr w:type="gramEnd"/>
      <w:r w:rsidRPr="00C8452B">
        <w:t xml:space="preserve"> accidents involving</w:t>
      </w:r>
      <w:r w:rsidR="00361B8E" w:rsidRPr="00C8452B">
        <w:t xml:space="preserve"> employees,</w:t>
      </w:r>
      <w:r w:rsidRPr="00C8452B">
        <w:t xml:space="preserve"> students, visiting public or district property will be reported immediately to a supervisor.</w:t>
      </w:r>
    </w:p>
    <w:p w14:paraId="1318ECEB" w14:textId="77777777" w:rsidR="00271852" w:rsidRPr="00C8452B" w:rsidRDefault="00271852" w:rsidP="00271852">
      <w:pPr>
        <w:pStyle w:val="PolicyBodyText"/>
      </w:pPr>
    </w:p>
    <w:p w14:paraId="490E7A02" w14:textId="77777777" w:rsidR="00796F95" w:rsidRPr="00C8452B" w:rsidRDefault="00796F95" w:rsidP="000D1978">
      <w:pPr>
        <w:pStyle w:val="PolicyBodyText"/>
        <w:spacing w:after="240"/>
      </w:pPr>
      <w:r w:rsidRPr="00C8452B">
        <w:t>A written report will be submitted within 24 hours to the district</w:t>
      </w:r>
      <w:r w:rsidR="009B4749" w:rsidRPr="00C8452B">
        <w:t>’</w:t>
      </w:r>
      <w:r w:rsidRPr="00C8452B">
        <w:t>s safety officer. Reports will cover property damage as well as personal injury.</w:t>
      </w:r>
    </w:p>
    <w:p w14:paraId="3E45AE91" w14:textId="77669B17" w:rsidR="00271852" w:rsidRPr="00C8452B" w:rsidRDefault="00271852" w:rsidP="00271852">
      <w:pPr>
        <w:pStyle w:val="PolicyBodyText"/>
      </w:pPr>
      <w:r w:rsidRPr="00C8452B">
        <w:t>In the event of a work-related</w:t>
      </w:r>
      <w:r w:rsidRPr="00C8452B">
        <w:rPr>
          <w:rStyle w:val="FootnoteReference"/>
        </w:rPr>
        <w:footnoteReference w:id="3"/>
      </w:r>
      <w:r w:rsidRPr="00C8452B">
        <w:t xml:space="preserve"> illness or injury to an employee resulting in </w:t>
      </w:r>
      <w:r w:rsidR="00F95804" w:rsidRPr="00C8452B">
        <w:t>in-patient</w:t>
      </w:r>
      <w:r w:rsidRPr="00C8452B">
        <w:t xml:space="preserve"> hospitalization,</w:t>
      </w:r>
      <w:r w:rsidR="00796F95" w:rsidRPr="00C8452B">
        <w:t xml:space="preserve"> </w:t>
      </w:r>
      <w:r w:rsidR="00F95804" w:rsidRPr="00C8452B">
        <w:t xml:space="preserve">loss of an eye, </w:t>
      </w:r>
      <w:proofErr w:type="gramStart"/>
      <w:r w:rsidR="00F95804" w:rsidRPr="00C8452B">
        <w:t>amputation</w:t>
      </w:r>
      <w:proofErr w:type="gramEnd"/>
      <w:r w:rsidR="00F95804" w:rsidRPr="00C8452B">
        <w:t xml:space="preserve"> or avulsion</w:t>
      </w:r>
      <w:r w:rsidR="00F95804" w:rsidRPr="00C8452B">
        <w:rPr>
          <w:rStyle w:val="FootnoteReference"/>
        </w:rPr>
        <w:footnoteReference w:id="4"/>
      </w:r>
      <w:r w:rsidR="00C21400" w:rsidRPr="00C8452B">
        <w:t>,</w:t>
      </w:r>
      <w:r w:rsidRPr="00C8452B">
        <w:t xml:space="preserve"> the district safety officer shall report the incident to the Oregon Occupational Safety and Health Division (OR-OSHA) within 24 hours after notification to the district of an illness or injury. Fatalities or catastrophes</w:t>
      </w:r>
      <w:r w:rsidRPr="00C8452B">
        <w:rPr>
          <w:rStyle w:val="FootnoteReference"/>
        </w:rPr>
        <w:footnoteReference w:id="5"/>
      </w:r>
      <w:r w:rsidRPr="00C8452B">
        <w:t xml:space="preserve"> shall be reported</w:t>
      </w:r>
      <w:r w:rsidR="009235ED" w:rsidRPr="00C8452B">
        <w:rPr>
          <w:rStyle w:val="FootnoteReference"/>
        </w:rPr>
        <w:footnoteReference w:id="6"/>
      </w:r>
      <w:r w:rsidR="00796F95" w:rsidRPr="00C8452B">
        <w:t xml:space="preserve"> to OSHA</w:t>
      </w:r>
      <w:r w:rsidRPr="00C8452B">
        <w:t xml:space="preserve"> within eight hours.</w:t>
      </w:r>
    </w:p>
    <w:p w14:paraId="1246B730" w14:textId="77777777" w:rsidR="00271852" w:rsidRPr="00C8452B" w:rsidRDefault="00271852" w:rsidP="00271852">
      <w:pPr>
        <w:pStyle w:val="PolicyBodyText"/>
      </w:pPr>
    </w:p>
    <w:p w14:paraId="3DEE5CFE" w14:textId="079BAA64" w:rsidR="00271852" w:rsidRPr="00C8452B" w:rsidRDefault="00271852" w:rsidP="00271852">
      <w:pPr>
        <w:pStyle w:val="PolicyBodyText"/>
      </w:pPr>
      <w:r w:rsidRPr="00C8452B">
        <w:rPr>
          <w:b/>
        </w:rPr>
        <w:t>ALL</w:t>
      </w:r>
      <w:r w:rsidRPr="00C8452B">
        <w:t xml:space="preserve"> injuries</w:t>
      </w:r>
      <w:r w:rsidR="00F95804" w:rsidRPr="00C8452B">
        <w:t xml:space="preserve"> or </w:t>
      </w:r>
      <w:r w:rsidRPr="00C8452B">
        <w:t xml:space="preserve">illnesses sustained by an employee, while in the actual performance of the duty of the employee or by a student or visiting </w:t>
      </w:r>
      <w:proofErr w:type="gramStart"/>
      <w:r w:rsidRPr="00C8452B">
        <w:t>public </w:t>
      </w:r>
      <w:r w:rsidR="001C40CB" w:rsidRPr="00C8452B">
        <w:t xml:space="preserve"> and</w:t>
      </w:r>
      <w:proofErr w:type="gramEnd"/>
      <w:r w:rsidR="001C40CB" w:rsidRPr="00C8452B">
        <w:t xml:space="preserve"> accidents involving district property, employees, students or visiting public</w:t>
      </w:r>
      <w:r w:rsidR="00796F95" w:rsidRPr="00C8452B">
        <w:t xml:space="preserve"> </w:t>
      </w:r>
      <w:r w:rsidRPr="00C8452B">
        <w:t>will be promptly investigated. As a result of the investigation any corrective measures needed will be acted upon.</w:t>
      </w:r>
    </w:p>
    <w:p w14:paraId="7C724AB8" w14:textId="77777777" w:rsidR="00271852" w:rsidRPr="00C8452B" w:rsidRDefault="00271852" w:rsidP="00271852">
      <w:pPr>
        <w:pStyle w:val="PolicyBodyText"/>
      </w:pPr>
    </w:p>
    <w:p w14:paraId="784CB316" w14:textId="41D181E7" w:rsidR="00271852" w:rsidRDefault="00271852" w:rsidP="00271852">
      <w:pPr>
        <w:pStyle w:val="PolicyBodyText"/>
      </w:pPr>
      <w:r w:rsidRPr="00C8452B">
        <w:t xml:space="preserve">The district safety officer will maintain records </w:t>
      </w:r>
      <w:r w:rsidR="00B749AB" w:rsidRPr="00C8452B">
        <w:t>on</w:t>
      </w:r>
      <w:r w:rsidRPr="00C8452B">
        <w:t xml:space="preserve"> injuries</w:t>
      </w:r>
      <w:r w:rsidR="00A43C39" w:rsidRPr="00C8452B">
        <w:t>,</w:t>
      </w:r>
      <w:r w:rsidR="001C40CB" w:rsidRPr="00C8452B">
        <w:t xml:space="preserve"> </w:t>
      </w:r>
      <w:r w:rsidRPr="00C8452B">
        <w:t xml:space="preserve">illnesses, </w:t>
      </w:r>
      <w:r w:rsidR="001C40CB" w:rsidRPr="00C8452B">
        <w:t>and</w:t>
      </w:r>
      <w:r w:rsidRPr="00C8452B">
        <w:t xml:space="preserve"> accidents involving district property</w:t>
      </w:r>
      <w:r w:rsidR="00A43C39" w:rsidRPr="00C8452B">
        <w:t>,</w:t>
      </w:r>
      <w:r w:rsidRPr="00C8452B">
        <w:t xml:space="preserve"> employees, students or visiting public</w:t>
      </w:r>
      <w:r w:rsidR="00796F95" w:rsidRPr="00C8452B">
        <w:t xml:space="preserve">. </w:t>
      </w:r>
      <w:r w:rsidR="004D76DF" w:rsidRPr="00C8452B">
        <w:t>These records will include prevention measures taken, reporting information</w:t>
      </w:r>
      <w:r w:rsidRPr="00C8452B">
        <w:t>, periodic statistical reports on the number and types of injuries</w:t>
      </w:r>
      <w:r w:rsidR="004D76DF" w:rsidRPr="00C8452B">
        <w:t xml:space="preserve">, </w:t>
      </w:r>
      <w:r w:rsidRPr="00C8452B">
        <w:t xml:space="preserve">illnesses </w:t>
      </w:r>
      <w:r w:rsidR="004D76DF" w:rsidRPr="00C8452B">
        <w:t xml:space="preserve">and </w:t>
      </w:r>
      <w:r w:rsidR="004D76DF" w:rsidRPr="00C8452B">
        <w:lastRenderedPageBreak/>
        <w:t xml:space="preserve">accidents </w:t>
      </w:r>
      <w:r w:rsidRPr="00C8452B">
        <w:t xml:space="preserve">occurring in the district, </w:t>
      </w:r>
      <w:r w:rsidR="00F62AA7" w:rsidRPr="00C8452B">
        <w:t>and monthly and annual analyses of accident data</w:t>
      </w:r>
      <w:r w:rsidRPr="00C8452B">
        <w:t>.</w:t>
      </w:r>
      <w:r w:rsidR="00F62AA7" w:rsidRPr="00C8452B">
        <w:t xml:space="preserve"> </w:t>
      </w:r>
      <w:r w:rsidRPr="00C8452B">
        <w:t>Such reports will be</w:t>
      </w:r>
      <w:r>
        <w:t xml:space="preserve"> submitted to the superintendent.</w:t>
      </w:r>
    </w:p>
    <w:p w14:paraId="317F3B12" w14:textId="77777777" w:rsidR="00271852" w:rsidRDefault="00271852" w:rsidP="00271852">
      <w:pPr>
        <w:pStyle w:val="PolicyBodyText"/>
      </w:pPr>
    </w:p>
    <w:p w14:paraId="24818960" w14:textId="38219E90" w:rsidR="00271852" w:rsidRDefault="00271852" w:rsidP="00B84404">
      <w:pPr>
        <w:pStyle w:val="PolicyBodyText"/>
      </w:pPr>
      <w:r>
        <w:t>END OF POLICY</w:t>
      </w:r>
    </w:p>
    <w:p w14:paraId="584FD536" w14:textId="77777777" w:rsidR="00B84404" w:rsidRDefault="00B84404" w:rsidP="00B84404">
      <w:pPr>
        <w:pStyle w:val="PolicyLine"/>
      </w:pPr>
    </w:p>
    <w:p w14:paraId="21BFA966" w14:textId="77777777" w:rsidR="00B84404" w:rsidRPr="009B4749" w:rsidRDefault="00B84404" w:rsidP="00B84404">
      <w:pPr>
        <w:pStyle w:val="PolicyReferencesHeading"/>
      </w:pPr>
      <w:r w:rsidRPr="009B4749">
        <w:t>Legal Reference(s):</w:t>
      </w:r>
    </w:p>
    <w:p w14:paraId="50D26BA5" w14:textId="77777777" w:rsidR="00B84404" w:rsidRPr="009B4749" w:rsidRDefault="00B84404" w:rsidP="00B84404">
      <w:pPr>
        <w:pStyle w:val="PolicyReferences"/>
      </w:pPr>
    </w:p>
    <w:p w14:paraId="047EB626" w14:textId="77777777" w:rsidR="00B84404" w:rsidRDefault="00B84404" w:rsidP="00B84404">
      <w:pPr>
        <w:pStyle w:val="PolicyReferences"/>
        <w:rPr>
          <w:rStyle w:val="SYSHYPERTEXT"/>
        </w:rPr>
        <w:sectPr w:rsidR="00B84404" w:rsidSect="0051750D">
          <w:footerReference w:type="default" r:id="rId8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1" w:name="Laws"/>
      <w:bookmarkStart w:id="2" w:name="ORS"/>
      <w:bookmarkEnd w:id="1"/>
      <w:bookmarkEnd w:id="2"/>
    </w:p>
    <w:p w14:paraId="309E5FE5" w14:textId="77777777" w:rsidR="00B84404" w:rsidRPr="009B4749" w:rsidRDefault="00C8452B" w:rsidP="00B84404">
      <w:pPr>
        <w:pStyle w:val="PolicyReferences"/>
      </w:pPr>
      <w:hyperlink r:id="rId9" w:history="1">
        <w:r w:rsidR="00B84404" w:rsidRPr="009B4749">
          <w:rPr>
            <w:rStyle w:val="Hyperlink"/>
          </w:rPr>
          <w:t>ORS 339</w:t>
        </w:r>
      </w:hyperlink>
      <w:r w:rsidR="00B84404" w:rsidRPr="009B4749">
        <w:t>.309</w:t>
      </w:r>
    </w:p>
    <w:p w14:paraId="46D1AEA1" w14:textId="77777777" w:rsidR="00B84404" w:rsidRPr="009B4749" w:rsidRDefault="00B84404" w:rsidP="00B84404">
      <w:pPr>
        <w:pStyle w:val="PolicyReferences"/>
      </w:pPr>
    </w:p>
    <w:bookmarkStart w:id="3" w:name="OAR"/>
    <w:bookmarkEnd w:id="3"/>
    <w:p w14:paraId="7525398A" w14:textId="77777777" w:rsidR="00B84404" w:rsidRPr="009B4749" w:rsidRDefault="00B84404" w:rsidP="00B84404">
      <w:pPr>
        <w:pStyle w:val="PolicyReferences"/>
      </w:pPr>
      <w:r w:rsidRPr="009B4749">
        <w:fldChar w:fldCharType="begin"/>
      </w:r>
      <w:r w:rsidRPr="009B4749">
        <w:instrText xml:space="preserve"> HYPERLINK "http://policy.osba.org/orsredir.asp?ors=oar-437" </w:instrText>
      </w:r>
      <w:r w:rsidRPr="009B4749">
        <w:fldChar w:fldCharType="separate"/>
      </w:r>
      <w:r w:rsidRPr="009B4749">
        <w:rPr>
          <w:rStyle w:val="Hyperlink"/>
        </w:rPr>
        <w:t>OAR 437</w:t>
      </w:r>
      <w:r w:rsidRPr="009B4749">
        <w:fldChar w:fldCharType="end"/>
      </w:r>
      <w:r w:rsidRPr="009B4749">
        <w:t>-001-0015</w:t>
      </w:r>
    </w:p>
    <w:p w14:paraId="301D6848" w14:textId="77777777" w:rsidR="00B84404" w:rsidRPr="009B4749" w:rsidRDefault="00C8452B" w:rsidP="00B84404">
      <w:pPr>
        <w:pStyle w:val="PolicyReferences"/>
      </w:pPr>
      <w:hyperlink r:id="rId10" w:history="1">
        <w:r w:rsidR="00B84404" w:rsidRPr="009B4749">
          <w:rPr>
            <w:rStyle w:val="Hyperlink"/>
          </w:rPr>
          <w:t>OAR 437</w:t>
        </w:r>
      </w:hyperlink>
      <w:r w:rsidR="00B84404" w:rsidRPr="009B4749">
        <w:t>-001-0700</w:t>
      </w:r>
    </w:p>
    <w:p w14:paraId="73366373" w14:textId="77777777" w:rsidR="00B84404" w:rsidRPr="009B4749" w:rsidRDefault="00C8452B" w:rsidP="00B84404">
      <w:pPr>
        <w:pStyle w:val="PolicyReferences"/>
      </w:pPr>
      <w:hyperlink r:id="rId11" w:history="1">
        <w:r w:rsidR="00B84404" w:rsidRPr="009B4749">
          <w:rPr>
            <w:rStyle w:val="Hyperlink"/>
          </w:rPr>
          <w:t>OAR 437</w:t>
        </w:r>
      </w:hyperlink>
      <w:r w:rsidR="00B84404" w:rsidRPr="009B4749">
        <w:t>-001-0704</w:t>
      </w:r>
    </w:p>
    <w:p w14:paraId="0892360E" w14:textId="77777777" w:rsidR="00B84404" w:rsidRPr="009B4749" w:rsidRDefault="00C8452B" w:rsidP="00B84404">
      <w:pPr>
        <w:pStyle w:val="PolicyReferences"/>
      </w:pPr>
      <w:hyperlink r:id="rId12" w:history="1">
        <w:r w:rsidR="00B84404" w:rsidRPr="009B4749">
          <w:rPr>
            <w:rStyle w:val="Hyperlink"/>
          </w:rPr>
          <w:t>OAR 437</w:t>
        </w:r>
      </w:hyperlink>
      <w:r w:rsidR="00B84404" w:rsidRPr="009B4749">
        <w:t>-001-0760</w:t>
      </w:r>
    </w:p>
    <w:bookmarkStart w:id="4" w:name="_Hlk161064997"/>
    <w:p w14:paraId="6C30738D" w14:textId="77777777" w:rsidR="00B84404" w:rsidRPr="009B4749" w:rsidRDefault="00B84404" w:rsidP="00B84404">
      <w:pPr>
        <w:pStyle w:val="PolicyReferences"/>
      </w:pPr>
      <w:r w:rsidRPr="009B4749">
        <w:fldChar w:fldCharType="begin"/>
      </w:r>
      <w:r w:rsidRPr="009B4749">
        <w:instrText>HYPERLINK "http://policy.osba.org/orsredir.asp?ors=oar-437"</w:instrText>
      </w:r>
      <w:r w:rsidRPr="009B4749">
        <w:fldChar w:fldCharType="separate"/>
      </w:r>
      <w:r w:rsidRPr="009B4749">
        <w:rPr>
          <w:rStyle w:val="Hyperlink"/>
        </w:rPr>
        <w:t>OAR 437</w:t>
      </w:r>
      <w:r w:rsidRPr="009B4749">
        <w:rPr>
          <w:rStyle w:val="Hyperlink"/>
        </w:rPr>
        <w:fldChar w:fldCharType="end"/>
      </w:r>
      <w:r w:rsidRPr="009B4749">
        <w:t>-002-0360</w:t>
      </w:r>
    </w:p>
    <w:p w14:paraId="19CDD878" w14:textId="77777777" w:rsidR="00B84404" w:rsidRPr="009B4749" w:rsidRDefault="00C8452B" w:rsidP="00B84404">
      <w:pPr>
        <w:pStyle w:val="PolicyReferences"/>
      </w:pPr>
      <w:hyperlink r:id="rId13" w:history="1">
        <w:r w:rsidR="00B84404" w:rsidRPr="009B4749">
          <w:rPr>
            <w:rStyle w:val="Hyperlink"/>
          </w:rPr>
          <w:t>OAR 437</w:t>
        </w:r>
      </w:hyperlink>
      <w:r w:rsidR="00B84404" w:rsidRPr="009B4749">
        <w:t>-002-0377</w:t>
      </w:r>
    </w:p>
    <w:bookmarkEnd w:id="4"/>
    <w:p w14:paraId="0C1E8E60" w14:textId="77777777" w:rsidR="00B84404" w:rsidRDefault="00B84404" w:rsidP="00B84404">
      <w:pPr>
        <w:pStyle w:val="PolicyReferences"/>
        <w:sectPr w:rsidR="00B84404" w:rsidSect="00B84404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r w:rsidRPr="009B4749">
        <w:fldChar w:fldCharType="begin"/>
      </w:r>
      <w:r w:rsidRPr="009B4749">
        <w:instrText>HYPERLINK "http://policy.osba.org/orsredir.asp?ors=oar-581"</w:instrText>
      </w:r>
      <w:r w:rsidRPr="009B4749">
        <w:fldChar w:fldCharType="separate"/>
      </w:r>
      <w:r w:rsidRPr="009B4749">
        <w:rPr>
          <w:rStyle w:val="Hyperlink"/>
        </w:rPr>
        <w:t>OAR 581</w:t>
      </w:r>
      <w:r w:rsidRPr="009B4749">
        <w:rPr>
          <w:rStyle w:val="Hyperlink"/>
        </w:rPr>
        <w:fldChar w:fldCharType="end"/>
      </w:r>
      <w:r w:rsidRPr="009B4749">
        <w:t>-022-2225</w:t>
      </w:r>
      <w:bookmarkStart w:id="5" w:name="LawsEnd"/>
      <w:bookmarkEnd w:id="5"/>
    </w:p>
    <w:p w14:paraId="13CC1B40" w14:textId="77777777" w:rsidR="00C21400" w:rsidRDefault="00C21400" w:rsidP="00D25E2E">
      <w:pPr>
        <w:pStyle w:val="PolicyReferences"/>
      </w:pPr>
    </w:p>
    <w:p w14:paraId="2E85DB58" w14:textId="183E1C93" w:rsidR="00271852" w:rsidRDefault="00C21400" w:rsidP="00C21400">
      <w:pPr>
        <w:spacing w:before="240"/>
        <w:jc w:val="right"/>
      </w:pPr>
      <w:bookmarkStart w:id="6" w:name="Revised"/>
      <w:r>
        <w:t xml:space="preserve">Corrected </w:t>
      </w:r>
      <w:proofErr w:type="gramStart"/>
      <w:r>
        <w:t>5/16/24</w:t>
      </w:r>
      <w:bookmarkEnd w:id="6"/>
      <w:proofErr w:type="gramEnd"/>
    </w:p>
    <w:sectPr w:rsidR="00271852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5370F" w14:textId="77777777" w:rsidR="00271852" w:rsidRDefault="00271852" w:rsidP="00FC3907">
      <w:r>
        <w:separator/>
      </w:r>
    </w:p>
  </w:endnote>
  <w:endnote w:type="continuationSeparator" w:id="0">
    <w:p w14:paraId="3309F791" w14:textId="77777777" w:rsidR="00271852" w:rsidRDefault="00271852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271852" w14:paraId="13035CDD" w14:textId="77777777" w:rsidTr="004616AD">
      <w:tc>
        <w:tcPr>
          <w:tcW w:w="2340" w:type="dxa"/>
        </w:tcPr>
        <w:p w14:paraId="27538487" w14:textId="32723088" w:rsidR="00271852" w:rsidRDefault="00271852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7C230038" w14:textId="1D714579" w:rsidR="00B84404" w:rsidRDefault="00B84404" w:rsidP="004616AD">
          <w:pPr>
            <w:pStyle w:val="Footer"/>
            <w:jc w:val="right"/>
          </w:pPr>
          <w:r w:rsidRPr="00C8452B">
            <w:t>Injury</w:t>
          </w:r>
          <w:r w:rsidR="00F62AA7" w:rsidRPr="00C8452B">
            <w:t xml:space="preserve"> or </w:t>
          </w:r>
          <w:r w:rsidRPr="00C8452B">
            <w:t>Illness Reports</w:t>
          </w:r>
          <w:r>
            <w:t>*</w:t>
          </w:r>
          <w:proofErr w:type="gramStart"/>
          <w:r>
            <w:t>*  –</w:t>
          </w:r>
          <w:proofErr w:type="gramEnd"/>
          <w:r>
            <w:t xml:space="preserve"> EBBB</w:t>
          </w:r>
        </w:p>
        <w:p w14:paraId="62B348F9" w14:textId="0B489FB1" w:rsidR="00271852" w:rsidRDefault="00271852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030E4D0D" w14:textId="77777777" w:rsidR="00271852" w:rsidRPr="00782930" w:rsidRDefault="00271852" w:rsidP="003B78F2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C8327" w14:textId="77777777" w:rsidR="00271852" w:rsidRDefault="00271852" w:rsidP="00FC3907">
      <w:r>
        <w:separator/>
      </w:r>
    </w:p>
  </w:footnote>
  <w:footnote w:type="continuationSeparator" w:id="0">
    <w:p w14:paraId="322CD000" w14:textId="77777777" w:rsidR="00271852" w:rsidRDefault="00271852" w:rsidP="00FC3907">
      <w:r>
        <w:continuationSeparator/>
      </w:r>
    </w:p>
  </w:footnote>
  <w:footnote w:id="1">
    <w:p w14:paraId="2A99461F" w14:textId="77777777" w:rsidR="00841433" w:rsidRPr="00C8452B" w:rsidRDefault="00841433">
      <w:pPr>
        <w:pStyle w:val="FootnoteText"/>
      </w:pPr>
      <w:r w:rsidRPr="00C8452B">
        <w:rPr>
          <w:rStyle w:val="FootnoteReference"/>
        </w:rPr>
        <w:footnoteRef/>
      </w:r>
      <w:r w:rsidRPr="00C8452B">
        <w:t xml:space="preserve"> </w:t>
      </w:r>
      <w:r w:rsidR="00F576FE" w:rsidRPr="00C8452B">
        <w:t xml:space="preserve">The Oregon Occupational Safety and Health Division provides: </w:t>
      </w:r>
      <w:r w:rsidR="009B4749" w:rsidRPr="00C8452B">
        <w:t>“</w:t>
      </w:r>
      <w:r w:rsidRPr="00C8452B">
        <w:t>Injury or illness</w:t>
      </w:r>
      <w:r w:rsidR="009B4749" w:rsidRPr="00C8452B">
        <w:t>”</w:t>
      </w:r>
      <w:r w:rsidRPr="00C8452B">
        <w:t xml:space="preserve"> means an abnormal condition or disorder. Injuries include cases such as, but not limited to, a cut, fracture, sprain, or amputation. Illnesses include both acute and chronic illnesses, such as, but not limited to, skin disease, respiratory disorder, or poisoning (record injuries and illnesses only if they are new, work-related cases that meet one or more of the recording criteria). (OAR 437-001-0015(39))</w:t>
      </w:r>
    </w:p>
  </w:footnote>
  <w:footnote w:id="2">
    <w:p w14:paraId="05867B75" w14:textId="77777777" w:rsidR="00F62AA7" w:rsidRPr="00C8452B" w:rsidRDefault="00F62AA7" w:rsidP="00F62AA7">
      <w:pPr>
        <w:pStyle w:val="FootnoteText"/>
      </w:pPr>
      <w:r w:rsidRPr="00C8452B">
        <w:rPr>
          <w:rStyle w:val="FootnoteReference"/>
        </w:rPr>
        <w:footnoteRef/>
      </w:r>
      <w:r w:rsidRPr="00C8452B">
        <w:t xml:space="preserve"> For employees, “first aid” means any one-time treatment and subsequent observation of minor scratches, cuts, burns, splinters, or similar injuries that do not ordinarily require medical care. Such one-time treatment and subsequent observation </w:t>
      </w:r>
      <w:proofErr w:type="gramStart"/>
      <w:r w:rsidRPr="00C8452B">
        <w:t>is</w:t>
      </w:r>
      <w:proofErr w:type="gramEnd"/>
      <w:r w:rsidRPr="00C8452B">
        <w:t xml:space="preserve"> considered first aid even though it is provided by a physician or registered professional personnel. (OAR 437-001-0015(34))</w:t>
      </w:r>
    </w:p>
  </w:footnote>
  <w:footnote w:id="3">
    <w:p w14:paraId="1D7B7A6F" w14:textId="1D830289" w:rsidR="00271852" w:rsidRPr="00C8452B" w:rsidRDefault="00271852">
      <w:pPr>
        <w:pStyle w:val="FootnoteText"/>
      </w:pPr>
      <w:r w:rsidRPr="00C8452B">
        <w:rPr>
          <w:rStyle w:val="FootnoteReference"/>
        </w:rPr>
        <w:footnoteRef/>
      </w:r>
      <w:r w:rsidRPr="00C8452B">
        <w:t xml:space="preserve"> An injury or illness is work related if an event or exposure in the work environment </w:t>
      </w:r>
      <w:r w:rsidR="000A01D5" w:rsidRPr="00C8452B">
        <w:t xml:space="preserve">either </w:t>
      </w:r>
      <w:r w:rsidRPr="00C8452B">
        <w:t xml:space="preserve">caused or contributed to the </w:t>
      </w:r>
      <w:r w:rsidR="000A01D5" w:rsidRPr="00C8452B">
        <w:t xml:space="preserve">resulting </w:t>
      </w:r>
      <w:r w:rsidRPr="00C8452B">
        <w:t xml:space="preserve">condition or significantly aggravated a preexisting </w:t>
      </w:r>
      <w:r w:rsidR="000A01D5" w:rsidRPr="00C8452B">
        <w:t>injury or illness</w:t>
      </w:r>
      <w:r w:rsidR="00796F95" w:rsidRPr="00C8452B">
        <w:t>.</w:t>
      </w:r>
      <w:r w:rsidR="000A01D5" w:rsidRPr="00C8452B">
        <w:t xml:space="preserve"> (OAR 437-001-0700(6))</w:t>
      </w:r>
    </w:p>
  </w:footnote>
  <w:footnote w:id="4">
    <w:p w14:paraId="22FEEB57" w14:textId="77777777" w:rsidR="00F95804" w:rsidRPr="00C8452B" w:rsidRDefault="00F95804">
      <w:pPr>
        <w:pStyle w:val="FootnoteText"/>
      </w:pPr>
      <w:r w:rsidRPr="00C8452B">
        <w:rPr>
          <w:rStyle w:val="FootnoteReference"/>
        </w:rPr>
        <w:footnoteRef/>
      </w:r>
      <w:r w:rsidRPr="00C8452B">
        <w:t xml:space="preserve"> Amputations and avulsions are only required to be reported if they result in bone loss. (OAR 437-001-0704(4))</w:t>
      </w:r>
    </w:p>
  </w:footnote>
  <w:footnote w:id="5">
    <w:p w14:paraId="254AEB94" w14:textId="46B18A06" w:rsidR="00271852" w:rsidRPr="00C8452B" w:rsidRDefault="00271852">
      <w:pPr>
        <w:pStyle w:val="FootnoteText"/>
      </w:pPr>
      <w:r w:rsidRPr="00C8452B">
        <w:rPr>
          <w:rStyle w:val="FootnoteReference"/>
        </w:rPr>
        <w:footnoteRef/>
      </w:r>
      <w:r w:rsidRPr="00C8452B">
        <w:t xml:space="preserve"> “</w:t>
      </w:r>
      <w:r w:rsidR="00F62AA7" w:rsidRPr="00C8452B">
        <w:t>C</w:t>
      </w:r>
      <w:r w:rsidRPr="00C8452B">
        <w:t>atastrophe” is an accident in which two or more employees are fatally injured, or three or more employees are admitted to a hospital or an equivalent medical facility.</w:t>
      </w:r>
      <w:r w:rsidR="000A01D5" w:rsidRPr="00C8452B">
        <w:t xml:space="preserve"> </w:t>
      </w:r>
      <w:bookmarkStart w:id="0" w:name="_Hlk161064735"/>
      <w:r w:rsidR="000A01D5" w:rsidRPr="00C8452B">
        <w:t>(OAR 437-001-0015(11))</w:t>
      </w:r>
      <w:bookmarkEnd w:id="0"/>
    </w:p>
  </w:footnote>
  <w:footnote w:id="6">
    <w:p w14:paraId="37F10558" w14:textId="77777777" w:rsidR="009235ED" w:rsidRPr="00F62AA7" w:rsidRDefault="009235ED">
      <w:pPr>
        <w:pStyle w:val="FootnoteText"/>
        <w:rPr>
          <w:highlight w:val="lightGray"/>
        </w:rPr>
      </w:pPr>
      <w:r w:rsidRPr="00C8452B">
        <w:rPr>
          <w:rStyle w:val="FootnoteReference"/>
        </w:rPr>
        <w:footnoteRef/>
      </w:r>
      <w:r w:rsidRPr="00C8452B">
        <w:t xml:space="preserve"> Reporting must be done in person or by telephone. (OAR 437-001-0704(3))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846989145">
    <w:abstractNumId w:val="7"/>
  </w:num>
  <w:num w:numId="2" w16cid:durableId="1243220388">
    <w:abstractNumId w:val="4"/>
  </w:num>
  <w:num w:numId="3" w16cid:durableId="1097022089">
    <w:abstractNumId w:val="4"/>
  </w:num>
  <w:num w:numId="4" w16cid:durableId="566300482">
    <w:abstractNumId w:val="3"/>
  </w:num>
  <w:num w:numId="5" w16cid:durableId="1310787950">
    <w:abstractNumId w:val="3"/>
  </w:num>
  <w:num w:numId="6" w16cid:durableId="852496134">
    <w:abstractNumId w:val="2"/>
  </w:num>
  <w:num w:numId="7" w16cid:durableId="1365793002">
    <w:abstractNumId w:val="2"/>
  </w:num>
  <w:num w:numId="8" w16cid:durableId="1472166805">
    <w:abstractNumId w:val="1"/>
  </w:num>
  <w:num w:numId="9" w16cid:durableId="1591502727">
    <w:abstractNumId w:val="1"/>
  </w:num>
  <w:num w:numId="10" w16cid:durableId="1169446717">
    <w:abstractNumId w:val="0"/>
  </w:num>
  <w:num w:numId="11" w16cid:durableId="910699603">
    <w:abstractNumId w:val="0"/>
  </w:num>
  <w:num w:numId="12" w16cid:durableId="1623919595">
    <w:abstractNumId w:val="6"/>
  </w:num>
  <w:num w:numId="13" w16cid:durableId="1584488293">
    <w:abstractNumId w:val="9"/>
  </w:num>
  <w:num w:numId="14" w16cid:durableId="902326494">
    <w:abstractNumId w:val="8"/>
  </w:num>
  <w:num w:numId="15" w16cid:durableId="19612562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7254"/>
    <w:rsid w:val="00026726"/>
    <w:rsid w:val="00034619"/>
    <w:rsid w:val="000376CE"/>
    <w:rsid w:val="000511CD"/>
    <w:rsid w:val="00052BE8"/>
    <w:rsid w:val="000577C7"/>
    <w:rsid w:val="000617BB"/>
    <w:rsid w:val="0007087A"/>
    <w:rsid w:val="00074380"/>
    <w:rsid w:val="00083481"/>
    <w:rsid w:val="00092933"/>
    <w:rsid w:val="00093AF4"/>
    <w:rsid w:val="00093EC6"/>
    <w:rsid w:val="00095F9B"/>
    <w:rsid w:val="00096B9C"/>
    <w:rsid w:val="000A01D5"/>
    <w:rsid w:val="000A132A"/>
    <w:rsid w:val="000A2FE8"/>
    <w:rsid w:val="000A6A9E"/>
    <w:rsid w:val="000B092A"/>
    <w:rsid w:val="000B75D8"/>
    <w:rsid w:val="000D1978"/>
    <w:rsid w:val="000D522B"/>
    <w:rsid w:val="000F261A"/>
    <w:rsid w:val="000F30CA"/>
    <w:rsid w:val="000F643A"/>
    <w:rsid w:val="000F710F"/>
    <w:rsid w:val="000F7910"/>
    <w:rsid w:val="00123136"/>
    <w:rsid w:val="00125E1F"/>
    <w:rsid w:val="00133E74"/>
    <w:rsid w:val="00137065"/>
    <w:rsid w:val="001428D6"/>
    <w:rsid w:val="001479B1"/>
    <w:rsid w:val="00151EC6"/>
    <w:rsid w:val="00156EA7"/>
    <w:rsid w:val="0018025F"/>
    <w:rsid w:val="001B244F"/>
    <w:rsid w:val="001B5A6D"/>
    <w:rsid w:val="001C1D43"/>
    <w:rsid w:val="001C3978"/>
    <w:rsid w:val="001C40CB"/>
    <w:rsid w:val="001C5C15"/>
    <w:rsid w:val="001E1260"/>
    <w:rsid w:val="001E7AE7"/>
    <w:rsid w:val="001F4D2D"/>
    <w:rsid w:val="0021369D"/>
    <w:rsid w:val="00217190"/>
    <w:rsid w:val="00224022"/>
    <w:rsid w:val="00226444"/>
    <w:rsid w:val="00246025"/>
    <w:rsid w:val="00262FED"/>
    <w:rsid w:val="00265EA1"/>
    <w:rsid w:val="00271852"/>
    <w:rsid w:val="002771CB"/>
    <w:rsid w:val="0028031C"/>
    <w:rsid w:val="00280B93"/>
    <w:rsid w:val="002821D2"/>
    <w:rsid w:val="00284A5E"/>
    <w:rsid w:val="00286D2D"/>
    <w:rsid w:val="002A7657"/>
    <w:rsid w:val="002B0AFB"/>
    <w:rsid w:val="002C77C7"/>
    <w:rsid w:val="002F4D33"/>
    <w:rsid w:val="002F7C67"/>
    <w:rsid w:val="00305489"/>
    <w:rsid w:val="00306B03"/>
    <w:rsid w:val="00311B2D"/>
    <w:rsid w:val="003233D7"/>
    <w:rsid w:val="003234E0"/>
    <w:rsid w:val="00346329"/>
    <w:rsid w:val="00352FA4"/>
    <w:rsid w:val="00354BAF"/>
    <w:rsid w:val="00355C5E"/>
    <w:rsid w:val="00361335"/>
    <w:rsid w:val="00361B8E"/>
    <w:rsid w:val="00363573"/>
    <w:rsid w:val="00363AE7"/>
    <w:rsid w:val="00367B06"/>
    <w:rsid w:val="003804C0"/>
    <w:rsid w:val="00385E10"/>
    <w:rsid w:val="003915B0"/>
    <w:rsid w:val="003B3329"/>
    <w:rsid w:val="003B3E14"/>
    <w:rsid w:val="003D7CC1"/>
    <w:rsid w:val="003E6E0C"/>
    <w:rsid w:val="003F7B66"/>
    <w:rsid w:val="00415660"/>
    <w:rsid w:val="00415A69"/>
    <w:rsid w:val="004347FA"/>
    <w:rsid w:val="00440997"/>
    <w:rsid w:val="00443C38"/>
    <w:rsid w:val="00453EF5"/>
    <w:rsid w:val="00455739"/>
    <w:rsid w:val="00456577"/>
    <w:rsid w:val="00472B26"/>
    <w:rsid w:val="00480EAA"/>
    <w:rsid w:val="00484B66"/>
    <w:rsid w:val="00490A75"/>
    <w:rsid w:val="0049277F"/>
    <w:rsid w:val="00494174"/>
    <w:rsid w:val="004C1EE4"/>
    <w:rsid w:val="004C2F7D"/>
    <w:rsid w:val="004D76DF"/>
    <w:rsid w:val="004E3582"/>
    <w:rsid w:val="004E3DA8"/>
    <w:rsid w:val="004F53EB"/>
    <w:rsid w:val="005130E3"/>
    <w:rsid w:val="0051750D"/>
    <w:rsid w:val="00524F11"/>
    <w:rsid w:val="005342BD"/>
    <w:rsid w:val="00536354"/>
    <w:rsid w:val="00543474"/>
    <w:rsid w:val="00557E6B"/>
    <w:rsid w:val="00573A5C"/>
    <w:rsid w:val="005756B6"/>
    <w:rsid w:val="00594050"/>
    <w:rsid w:val="005A0A48"/>
    <w:rsid w:val="005A38FA"/>
    <w:rsid w:val="005A4EEB"/>
    <w:rsid w:val="005A6BFA"/>
    <w:rsid w:val="005B3D79"/>
    <w:rsid w:val="005C1564"/>
    <w:rsid w:val="005E06B3"/>
    <w:rsid w:val="005E3F0A"/>
    <w:rsid w:val="005F3316"/>
    <w:rsid w:val="006028FF"/>
    <w:rsid w:val="0060463A"/>
    <w:rsid w:val="0061672C"/>
    <w:rsid w:val="0061742A"/>
    <w:rsid w:val="00620A00"/>
    <w:rsid w:val="00621D2B"/>
    <w:rsid w:val="006248CD"/>
    <w:rsid w:val="0062603D"/>
    <w:rsid w:val="00634B0E"/>
    <w:rsid w:val="00645006"/>
    <w:rsid w:val="00660AC5"/>
    <w:rsid w:val="00662E7C"/>
    <w:rsid w:val="006705C2"/>
    <w:rsid w:val="006728D3"/>
    <w:rsid w:val="00677D3F"/>
    <w:rsid w:val="00684386"/>
    <w:rsid w:val="00685AAF"/>
    <w:rsid w:val="00695030"/>
    <w:rsid w:val="00695431"/>
    <w:rsid w:val="0069687A"/>
    <w:rsid w:val="006A0245"/>
    <w:rsid w:val="006B088B"/>
    <w:rsid w:val="006C3EFD"/>
    <w:rsid w:val="006E544D"/>
    <w:rsid w:val="006E5941"/>
    <w:rsid w:val="006E71CD"/>
    <w:rsid w:val="00700E92"/>
    <w:rsid w:val="00704A6D"/>
    <w:rsid w:val="0073390E"/>
    <w:rsid w:val="00734CF6"/>
    <w:rsid w:val="00737933"/>
    <w:rsid w:val="007405D2"/>
    <w:rsid w:val="007443E2"/>
    <w:rsid w:val="007519A6"/>
    <w:rsid w:val="00752B2D"/>
    <w:rsid w:val="00754B98"/>
    <w:rsid w:val="00763A99"/>
    <w:rsid w:val="00782930"/>
    <w:rsid w:val="00784DE2"/>
    <w:rsid w:val="00796F95"/>
    <w:rsid w:val="007A0E9B"/>
    <w:rsid w:val="007A3694"/>
    <w:rsid w:val="007A7F92"/>
    <w:rsid w:val="007B228A"/>
    <w:rsid w:val="007B384B"/>
    <w:rsid w:val="007D02D3"/>
    <w:rsid w:val="007E3300"/>
    <w:rsid w:val="007E4701"/>
    <w:rsid w:val="007F0455"/>
    <w:rsid w:val="008073B2"/>
    <w:rsid w:val="008152CF"/>
    <w:rsid w:val="0082337E"/>
    <w:rsid w:val="00824B84"/>
    <w:rsid w:val="00830ED8"/>
    <w:rsid w:val="00835AD6"/>
    <w:rsid w:val="00841433"/>
    <w:rsid w:val="00844CD8"/>
    <w:rsid w:val="00850A44"/>
    <w:rsid w:val="00870BED"/>
    <w:rsid w:val="00882C0D"/>
    <w:rsid w:val="00890313"/>
    <w:rsid w:val="008A156E"/>
    <w:rsid w:val="008A2D8F"/>
    <w:rsid w:val="008A3BAF"/>
    <w:rsid w:val="008B0925"/>
    <w:rsid w:val="008B6FAC"/>
    <w:rsid w:val="008B730B"/>
    <w:rsid w:val="008C449B"/>
    <w:rsid w:val="008D663E"/>
    <w:rsid w:val="008E1CAE"/>
    <w:rsid w:val="008E5F05"/>
    <w:rsid w:val="008F4D57"/>
    <w:rsid w:val="00907FA5"/>
    <w:rsid w:val="00912BAC"/>
    <w:rsid w:val="009235ED"/>
    <w:rsid w:val="00923DFB"/>
    <w:rsid w:val="009250AA"/>
    <w:rsid w:val="009317A1"/>
    <w:rsid w:val="00940E79"/>
    <w:rsid w:val="009510E8"/>
    <w:rsid w:val="009510FB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B4749"/>
    <w:rsid w:val="009C4D2A"/>
    <w:rsid w:val="009D427B"/>
    <w:rsid w:val="009D6C26"/>
    <w:rsid w:val="009F2011"/>
    <w:rsid w:val="009F24C0"/>
    <w:rsid w:val="009F4F41"/>
    <w:rsid w:val="009F694C"/>
    <w:rsid w:val="009F6C4F"/>
    <w:rsid w:val="009F7274"/>
    <w:rsid w:val="00A04D45"/>
    <w:rsid w:val="00A15392"/>
    <w:rsid w:val="00A20986"/>
    <w:rsid w:val="00A268EF"/>
    <w:rsid w:val="00A312B5"/>
    <w:rsid w:val="00A43C39"/>
    <w:rsid w:val="00A61DAA"/>
    <w:rsid w:val="00A7204A"/>
    <w:rsid w:val="00A91CD3"/>
    <w:rsid w:val="00A967F8"/>
    <w:rsid w:val="00AC3EDD"/>
    <w:rsid w:val="00AC5141"/>
    <w:rsid w:val="00AC6972"/>
    <w:rsid w:val="00AE1154"/>
    <w:rsid w:val="00AF3E4D"/>
    <w:rsid w:val="00AF6F27"/>
    <w:rsid w:val="00B01ACE"/>
    <w:rsid w:val="00B04433"/>
    <w:rsid w:val="00B239E5"/>
    <w:rsid w:val="00B24778"/>
    <w:rsid w:val="00B3442C"/>
    <w:rsid w:val="00B36427"/>
    <w:rsid w:val="00B37883"/>
    <w:rsid w:val="00B4113F"/>
    <w:rsid w:val="00B44352"/>
    <w:rsid w:val="00B637AA"/>
    <w:rsid w:val="00B659D3"/>
    <w:rsid w:val="00B70CD3"/>
    <w:rsid w:val="00B749AB"/>
    <w:rsid w:val="00B76A55"/>
    <w:rsid w:val="00B77A12"/>
    <w:rsid w:val="00B84404"/>
    <w:rsid w:val="00B93330"/>
    <w:rsid w:val="00B94A90"/>
    <w:rsid w:val="00BA02CC"/>
    <w:rsid w:val="00BA54B2"/>
    <w:rsid w:val="00BB2371"/>
    <w:rsid w:val="00BC6D2F"/>
    <w:rsid w:val="00BD65DF"/>
    <w:rsid w:val="00BE44C8"/>
    <w:rsid w:val="00BE450C"/>
    <w:rsid w:val="00BE5ECB"/>
    <w:rsid w:val="00BF1386"/>
    <w:rsid w:val="00C04F63"/>
    <w:rsid w:val="00C21400"/>
    <w:rsid w:val="00C21664"/>
    <w:rsid w:val="00C25368"/>
    <w:rsid w:val="00C33AB4"/>
    <w:rsid w:val="00C42489"/>
    <w:rsid w:val="00C430FD"/>
    <w:rsid w:val="00C664E9"/>
    <w:rsid w:val="00C71516"/>
    <w:rsid w:val="00C82AB8"/>
    <w:rsid w:val="00C8452B"/>
    <w:rsid w:val="00CA411E"/>
    <w:rsid w:val="00CA6102"/>
    <w:rsid w:val="00CB18D4"/>
    <w:rsid w:val="00CB5D00"/>
    <w:rsid w:val="00CC11B1"/>
    <w:rsid w:val="00CC2690"/>
    <w:rsid w:val="00CC7D46"/>
    <w:rsid w:val="00CD5C50"/>
    <w:rsid w:val="00CE3549"/>
    <w:rsid w:val="00CE482D"/>
    <w:rsid w:val="00CF6EF5"/>
    <w:rsid w:val="00D01C38"/>
    <w:rsid w:val="00D25E2E"/>
    <w:rsid w:val="00D33F63"/>
    <w:rsid w:val="00D37878"/>
    <w:rsid w:val="00D4493C"/>
    <w:rsid w:val="00D55ABF"/>
    <w:rsid w:val="00D567D7"/>
    <w:rsid w:val="00D65180"/>
    <w:rsid w:val="00D7233F"/>
    <w:rsid w:val="00D7490B"/>
    <w:rsid w:val="00D82C4F"/>
    <w:rsid w:val="00D85D37"/>
    <w:rsid w:val="00D87B51"/>
    <w:rsid w:val="00DE0C18"/>
    <w:rsid w:val="00DE16F4"/>
    <w:rsid w:val="00DF0AE6"/>
    <w:rsid w:val="00DF464B"/>
    <w:rsid w:val="00E009DD"/>
    <w:rsid w:val="00E07338"/>
    <w:rsid w:val="00E10ACA"/>
    <w:rsid w:val="00E34F37"/>
    <w:rsid w:val="00E536E5"/>
    <w:rsid w:val="00E56759"/>
    <w:rsid w:val="00E60543"/>
    <w:rsid w:val="00E67AB7"/>
    <w:rsid w:val="00E70BB8"/>
    <w:rsid w:val="00E71A63"/>
    <w:rsid w:val="00E727A4"/>
    <w:rsid w:val="00E7449C"/>
    <w:rsid w:val="00E81F69"/>
    <w:rsid w:val="00E908E7"/>
    <w:rsid w:val="00E9130E"/>
    <w:rsid w:val="00EA05AE"/>
    <w:rsid w:val="00EA3062"/>
    <w:rsid w:val="00EC519B"/>
    <w:rsid w:val="00EE49D0"/>
    <w:rsid w:val="00EF573E"/>
    <w:rsid w:val="00F12191"/>
    <w:rsid w:val="00F166D4"/>
    <w:rsid w:val="00F16CA1"/>
    <w:rsid w:val="00F2145F"/>
    <w:rsid w:val="00F45027"/>
    <w:rsid w:val="00F45D0D"/>
    <w:rsid w:val="00F51297"/>
    <w:rsid w:val="00F576FE"/>
    <w:rsid w:val="00F62AA7"/>
    <w:rsid w:val="00F704CA"/>
    <w:rsid w:val="00F774CC"/>
    <w:rsid w:val="00F80E45"/>
    <w:rsid w:val="00F91523"/>
    <w:rsid w:val="00F94BBC"/>
    <w:rsid w:val="00F95804"/>
    <w:rsid w:val="00FA481C"/>
    <w:rsid w:val="00FB3011"/>
    <w:rsid w:val="00FB52F8"/>
    <w:rsid w:val="00FC3907"/>
    <w:rsid w:val="00FC74C3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853095E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271852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B84404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F62AA7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5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licy.osba.org/orsredir.asp?ors=oar-4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licy.osba.org/orsredir.asp?ors=oar-43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licy.osba.org/orsredir.asp?ors=oar-43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olicy.osba.org/orsredir.asp?ors=oar-43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licy.osba.org/orsredir.asp?ors=ors-33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F97CD-4283-4632-B260-D3D6ACC1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EBBB - Injury/Illness Reports**</dc:title>
  <dc:subject>Hermiston SD Board Policy</dc:subject>
  <dc:creator>Oregon School Boards Association</dc:creator>
  <cp:keywords/>
  <dc:description/>
  <cp:lastModifiedBy>Cerda-Diaz, Rosa</cp:lastModifiedBy>
  <cp:revision>4</cp:revision>
  <dcterms:created xsi:type="dcterms:W3CDTF">2024-06-05T15:43:00Z</dcterms:created>
  <dcterms:modified xsi:type="dcterms:W3CDTF">2024-06-07T22:53:00Z</dcterms:modified>
</cp:coreProperties>
</file>